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6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74"/>
        <w:gridCol w:w="4394"/>
      </w:tblGrid>
      <w:tr w:rsidR="00656BC9" w:rsidRPr="009F58F8" w:rsidTr="00966446">
        <w:tc>
          <w:tcPr>
            <w:tcW w:w="5474" w:type="dxa"/>
            <w:shd w:val="clear" w:color="auto" w:fill="auto"/>
          </w:tcPr>
          <w:p w:rsidR="00656BC9" w:rsidRPr="009F58F8" w:rsidRDefault="00656BC9" w:rsidP="00F12AE2">
            <w:pPr>
              <w:pStyle w:val="a5"/>
              <w:snapToGrid w:val="0"/>
              <w:jc w:val="center"/>
              <w:rPr>
                <w:rFonts w:ascii="Liberation Serif" w:hAnsi="Liberation Serif" w:cs="Liberation Serif"/>
                <w:sz w:val="26"/>
                <w:szCs w:val="26"/>
              </w:rPr>
            </w:pPr>
          </w:p>
        </w:tc>
        <w:tc>
          <w:tcPr>
            <w:tcW w:w="4394" w:type="dxa"/>
            <w:shd w:val="clear" w:color="auto" w:fill="auto"/>
          </w:tcPr>
          <w:p w:rsidR="003F5B0B" w:rsidRPr="009F58F8" w:rsidRDefault="00656BC9" w:rsidP="00F12AE2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УТВЕРЖДЕН</w:t>
            </w:r>
          </w:p>
          <w:p w:rsidR="00656BC9" w:rsidRPr="009F58F8" w:rsidRDefault="00656BC9" w:rsidP="00F12AE2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постановлением администрации Кушвинского </w:t>
            </w:r>
            <w:r w:rsidR="00966446" w:rsidRPr="009F58F8">
              <w:rPr>
                <w:rFonts w:ascii="Liberation Serif" w:hAnsi="Liberation Serif" w:cs="Liberation Serif"/>
                <w:bCs/>
                <w:color w:val="000000"/>
              </w:rPr>
              <w:t>муниципального</w:t>
            </w:r>
            <w:r w:rsidR="00966446" w:rsidRPr="009F58F8">
              <w:rPr>
                <w:rFonts w:ascii="Liberation Serif" w:hAnsi="Liberation Serif" w:cs="Liberation Serif"/>
                <w:bCs/>
                <w:color w:val="000000"/>
                <w:sz w:val="27"/>
                <w:szCs w:val="27"/>
              </w:rPr>
              <w:t xml:space="preserve"> </w:t>
            </w:r>
            <w:r w:rsidRPr="009F58F8">
              <w:rPr>
                <w:rFonts w:ascii="Liberation Serif" w:hAnsi="Liberation Serif" w:cs="Liberation Serif"/>
              </w:rPr>
              <w:t>округа</w:t>
            </w:r>
          </w:p>
          <w:p w:rsidR="003F5B0B" w:rsidRPr="00091881" w:rsidRDefault="00CF5C6B" w:rsidP="00F12AE2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от</w:t>
            </w:r>
            <w:r w:rsidRPr="00091881">
              <w:rPr>
                <w:rFonts w:ascii="Liberation Serif" w:hAnsi="Liberation Serif" w:cs="Liberation Serif"/>
              </w:rPr>
              <w:t xml:space="preserve"> </w:t>
            </w:r>
            <w:r w:rsidR="00091881">
              <w:rPr>
                <w:rFonts w:ascii="Liberation Serif" w:hAnsi="Liberation Serif" w:cs="Liberation Serif"/>
                <w:u w:val="single"/>
              </w:rPr>
              <w:t xml:space="preserve">11.08.2025 </w:t>
            </w:r>
            <w:bookmarkStart w:id="0" w:name="_GoBack"/>
            <w:bookmarkEnd w:id="0"/>
            <w:r w:rsidRPr="00091881">
              <w:rPr>
                <w:rFonts w:ascii="Liberation Serif" w:hAnsi="Liberation Serif" w:cs="Liberation Serif"/>
              </w:rPr>
              <w:t>№</w:t>
            </w:r>
            <w:r w:rsidR="00091881">
              <w:rPr>
                <w:rFonts w:ascii="Liberation Serif" w:hAnsi="Liberation Serif" w:cs="Liberation Serif"/>
              </w:rPr>
              <w:t xml:space="preserve"> </w:t>
            </w:r>
            <w:r w:rsidR="00091881">
              <w:rPr>
                <w:rFonts w:ascii="Liberation Serif" w:hAnsi="Liberation Serif" w:cs="Liberation Serif"/>
                <w:u w:val="single"/>
              </w:rPr>
              <w:t>1386</w:t>
            </w:r>
          </w:p>
          <w:p w:rsidR="00656BC9" w:rsidRPr="009F58F8" w:rsidRDefault="00656BC9" w:rsidP="003F5B0B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«</w:t>
            </w:r>
            <w:r w:rsidR="00B67511" w:rsidRPr="009F58F8">
              <w:rPr>
                <w:rFonts w:ascii="Liberation Serif" w:hAnsi="Liberation Serif" w:cs="Liberation Serif"/>
              </w:rPr>
              <w:t>О создании комиссии по обследованию жилых помещений инвалидов и общего имущества в многоквартирных домах, в 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 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</w:t>
            </w:r>
            <w:r w:rsidRPr="009F58F8">
              <w:rPr>
                <w:rFonts w:ascii="Liberation Serif" w:hAnsi="Liberation Serif" w:cs="Liberation Serif"/>
              </w:rPr>
              <w:t>»</w:t>
            </w:r>
          </w:p>
        </w:tc>
      </w:tr>
    </w:tbl>
    <w:p w:rsidR="00656BC9" w:rsidRPr="009F58F8" w:rsidRDefault="00656BC9" w:rsidP="00656BC9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3F5B0B" w:rsidRPr="009F58F8" w:rsidRDefault="003F5B0B" w:rsidP="00656BC9">
      <w:pPr>
        <w:jc w:val="center"/>
        <w:rPr>
          <w:rFonts w:ascii="Liberation Serif" w:hAnsi="Liberation Serif" w:cs="Liberation Serif"/>
          <w:sz w:val="28"/>
          <w:szCs w:val="28"/>
        </w:rPr>
      </w:pPr>
    </w:p>
    <w:p w:rsidR="00656BC9" w:rsidRPr="009F58F8" w:rsidRDefault="00656BC9" w:rsidP="00AD27E4">
      <w:pPr>
        <w:jc w:val="center"/>
        <w:rPr>
          <w:rFonts w:ascii="Liberation Serif" w:hAnsi="Liberation Serif" w:cs="Liberation Serif"/>
          <w:b/>
          <w:bCs/>
          <w:sz w:val="28"/>
          <w:szCs w:val="28"/>
          <w:shd w:val="clear" w:color="auto" w:fill="FFFFFF"/>
        </w:rPr>
      </w:pPr>
      <w:r w:rsidRPr="009F58F8">
        <w:rPr>
          <w:rFonts w:ascii="Liberation Serif" w:hAnsi="Liberation Serif" w:cs="Liberation Serif"/>
          <w:b/>
          <w:sz w:val="28"/>
          <w:szCs w:val="28"/>
        </w:rPr>
        <w:t>П</w:t>
      </w:r>
      <w:r w:rsidR="00933598" w:rsidRPr="009F58F8">
        <w:rPr>
          <w:rFonts w:ascii="Liberation Serif" w:hAnsi="Liberation Serif" w:cs="Liberation Serif"/>
          <w:b/>
          <w:sz w:val="28"/>
          <w:szCs w:val="28"/>
        </w:rPr>
        <w:t>ЛАН</w:t>
      </w:r>
    </w:p>
    <w:p w:rsidR="0044638C" w:rsidRPr="009F58F8" w:rsidRDefault="0044638C" w:rsidP="0044638C">
      <w:pPr>
        <w:shd w:val="clear" w:color="auto" w:fill="FFFFFF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9F58F8">
        <w:rPr>
          <w:rFonts w:ascii="Liberation Serif" w:hAnsi="Liberation Serif" w:cs="Liberation Serif"/>
          <w:b/>
          <w:sz w:val="28"/>
          <w:szCs w:val="28"/>
        </w:rPr>
        <w:t xml:space="preserve">организации работы комиссии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Кушвинского </w:t>
      </w:r>
      <w:r w:rsidR="0018101E" w:rsidRPr="009F58F8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Pr="009F58F8">
        <w:rPr>
          <w:rFonts w:ascii="Liberation Serif" w:hAnsi="Liberation Serif" w:cs="Liberation Serif"/>
          <w:b/>
          <w:sz w:val="28"/>
          <w:szCs w:val="28"/>
        </w:rPr>
        <w:t xml:space="preserve">округа, частного жилищного фонда, расположенного на территории Кушвинского </w:t>
      </w:r>
      <w:r w:rsidR="0018101E" w:rsidRPr="009F58F8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Pr="009F58F8">
        <w:rPr>
          <w:rFonts w:ascii="Liberation Serif" w:hAnsi="Liberation Serif" w:cs="Liberation Serif"/>
          <w:b/>
          <w:sz w:val="28"/>
          <w:szCs w:val="28"/>
        </w:rPr>
        <w:t>округа, в</w:t>
      </w:r>
      <w:r w:rsidR="0018101E" w:rsidRPr="009F58F8">
        <w:rPr>
          <w:rFonts w:ascii="Liberation Serif" w:hAnsi="Liberation Serif" w:cs="Liberation Serif"/>
          <w:b/>
          <w:sz w:val="28"/>
          <w:szCs w:val="28"/>
        </w:rPr>
        <w:t> </w:t>
      </w:r>
      <w:r w:rsidRPr="009F58F8">
        <w:rPr>
          <w:rFonts w:ascii="Liberation Serif" w:hAnsi="Liberation Serif" w:cs="Liberation Serif"/>
          <w:b/>
          <w:sz w:val="28"/>
          <w:szCs w:val="28"/>
        </w:rPr>
        <w:t xml:space="preserve">целях их приспособления с учетом потребностей инвалидов и обеспечения условий их доступности для инвалидов при администрации </w:t>
      </w:r>
    </w:p>
    <w:p w:rsidR="00656BC9" w:rsidRPr="009F58F8" w:rsidRDefault="0044638C" w:rsidP="0044638C">
      <w:pPr>
        <w:tabs>
          <w:tab w:val="left" w:pos="3780"/>
        </w:tabs>
        <w:jc w:val="center"/>
        <w:rPr>
          <w:rFonts w:ascii="Liberation Serif" w:hAnsi="Liberation Serif" w:cs="Liberation Serif"/>
          <w:sz w:val="28"/>
          <w:szCs w:val="28"/>
        </w:rPr>
      </w:pPr>
      <w:r w:rsidRPr="009F58F8">
        <w:rPr>
          <w:rFonts w:ascii="Liberation Serif" w:hAnsi="Liberation Serif" w:cs="Liberation Serif"/>
          <w:b/>
          <w:sz w:val="28"/>
          <w:szCs w:val="28"/>
        </w:rPr>
        <w:t xml:space="preserve">Кушвинского </w:t>
      </w:r>
      <w:r w:rsidR="0018101E" w:rsidRPr="009F58F8">
        <w:rPr>
          <w:rFonts w:ascii="Liberation Serif" w:hAnsi="Liberation Serif" w:cs="Liberation Serif"/>
          <w:b/>
          <w:sz w:val="28"/>
          <w:szCs w:val="28"/>
        </w:rPr>
        <w:t xml:space="preserve">муниципального </w:t>
      </w:r>
      <w:r w:rsidRPr="009F58F8">
        <w:rPr>
          <w:rFonts w:ascii="Liberation Serif" w:hAnsi="Liberation Serif" w:cs="Liberation Serif"/>
          <w:b/>
          <w:sz w:val="28"/>
          <w:szCs w:val="28"/>
        </w:rPr>
        <w:t>округа</w:t>
      </w:r>
    </w:p>
    <w:p w:rsidR="00656BC9" w:rsidRPr="009F58F8" w:rsidRDefault="00656BC9" w:rsidP="00AD27E4">
      <w:pPr>
        <w:tabs>
          <w:tab w:val="left" w:pos="3780"/>
        </w:tabs>
        <w:jc w:val="center"/>
        <w:rPr>
          <w:rFonts w:ascii="Liberation Serif" w:hAnsi="Liberation Serif" w:cs="Liberation Serif"/>
          <w:sz w:val="28"/>
          <w:szCs w:val="28"/>
        </w:rPr>
      </w:pPr>
    </w:p>
    <w:p w:rsidR="00823FF8" w:rsidRPr="009F58F8" w:rsidRDefault="00823FF8" w:rsidP="00823FF8">
      <w:pPr>
        <w:shd w:val="clear" w:color="auto" w:fill="FFFFFF"/>
        <w:jc w:val="center"/>
        <w:rPr>
          <w:rFonts w:ascii="Liberation Serif" w:hAnsi="Liberation Serif" w:cs="Liberation Serif"/>
          <w:color w:val="000000" w:themeColor="text1"/>
          <w:sz w:val="28"/>
          <w:szCs w:val="28"/>
        </w:rPr>
      </w:pP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54"/>
        <w:gridCol w:w="5471"/>
        <w:gridCol w:w="1531"/>
        <w:gridCol w:w="2516"/>
      </w:tblGrid>
      <w:tr w:rsidR="00823FF8" w:rsidRPr="009F58F8" w:rsidTr="00FC7200">
        <w:tc>
          <w:tcPr>
            <w:tcW w:w="654" w:type="dxa"/>
            <w:vAlign w:val="center"/>
          </w:tcPr>
          <w:p w:rsidR="00823FF8" w:rsidRPr="009F58F8" w:rsidRDefault="00823FF8" w:rsidP="00FC3754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№</w:t>
            </w:r>
            <w:r w:rsidR="00FC3754" w:rsidRPr="009F58F8">
              <w:rPr>
                <w:rFonts w:ascii="Liberation Serif" w:hAnsi="Liberation Serif" w:cs="Liberation Serif"/>
                <w:color w:val="000000" w:themeColor="text1"/>
              </w:rPr>
              <w:t xml:space="preserve"> </w:t>
            </w:r>
            <w:r w:rsidRPr="009F58F8">
              <w:rPr>
                <w:rFonts w:ascii="Liberation Serif" w:hAnsi="Liberation Serif" w:cs="Liberation Serif"/>
                <w:color w:val="000000" w:themeColor="text1"/>
              </w:rPr>
              <w:t>п</w:t>
            </w:r>
            <w:r w:rsidR="00FC3754" w:rsidRPr="009F58F8">
              <w:rPr>
                <w:rFonts w:ascii="Liberation Serif" w:hAnsi="Liberation Serif" w:cs="Liberation Serif"/>
                <w:color w:val="000000" w:themeColor="text1"/>
              </w:rPr>
              <w:t>/</w:t>
            </w:r>
            <w:r w:rsidRPr="009F58F8">
              <w:rPr>
                <w:rFonts w:ascii="Liberation Serif" w:hAnsi="Liberation Serif" w:cs="Liberation Serif"/>
                <w:color w:val="000000" w:themeColor="text1"/>
              </w:rPr>
              <w:t>п</w:t>
            </w:r>
          </w:p>
        </w:tc>
        <w:tc>
          <w:tcPr>
            <w:tcW w:w="5471" w:type="dxa"/>
            <w:vAlign w:val="center"/>
          </w:tcPr>
          <w:p w:rsidR="00823FF8" w:rsidRPr="009F58F8" w:rsidRDefault="00823FF8" w:rsidP="009633E0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Наименование мероприятия</w:t>
            </w:r>
          </w:p>
        </w:tc>
        <w:tc>
          <w:tcPr>
            <w:tcW w:w="1531" w:type="dxa"/>
            <w:vAlign w:val="center"/>
          </w:tcPr>
          <w:p w:rsidR="00823FF8" w:rsidRPr="009F58F8" w:rsidRDefault="00823FF8" w:rsidP="009633E0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Срок исполнения</w:t>
            </w:r>
          </w:p>
        </w:tc>
        <w:tc>
          <w:tcPr>
            <w:tcW w:w="2516" w:type="dxa"/>
            <w:vAlign w:val="center"/>
          </w:tcPr>
          <w:p w:rsidR="00823FF8" w:rsidRPr="009F58F8" w:rsidRDefault="00823FF8" w:rsidP="009633E0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Исполнитель</w:t>
            </w:r>
          </w:p>
        </w:tc>
      </w:tr>
      <w:tr w:rsidR="00F627D4" w:rsidRPr="009F58F8" w:rsidTr="00FC7200">
        <w:trPr>
          <w:tblHeader/>
        </w:trPr>
        <w:tc>
          <w:tcPr>
            <w:tcW w:w="654" w:type="dxa"/>
            <w:vAlign w:val="center"/>
          </w:tcPr>
          <w:p w:rsidR="00F627D4" w:rsidRPr="009F58F8" w:rsidRDefault="00F627D4" w:rsidP="00FC3754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471" w:type="dxa"/>
            <w:vAlign w:val="center"/>
          </w:tcPr>
          <w:p w:rsidR="00F627D4" w:rsidRPr="009F58F8" w:rsidRDefault="00F627D4" w:rsidP="009633E0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1531" w:type="dxa"/>
            <w:vAlign w:val="center"/>
          </w:tcPr>
          <w:p w:rsidR="00F627D4" w:rsidRPr="009F58F8" w:rsidRDefault="00F627D4" w:rsidP="009633E0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3</w:t>
            </w:r>
          </w:p>
        </w:tc>
        <w:tc>
          <w:tcPr>
            <w:tcW w:w="2516" w:type="dxa"/>
            <w:vAlign w:val="center"/>
          </w:tcPr>
          <w:p w:rsidR="00F627D4" w:rsidRPr="009F58F8" w:rsidRDefault="00F627D4" w:rsidP="009633E0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4</w:t>
            </w:r>
          </w:p>
        </w:tc>
      </w:tr>
      <w:tr w:rsidR="00823FF8" w:rsidRPr="009F58F8" w:rsidTr="00A463EF">
        <w:trPr>
          <w:trHeight w:val="3921"/>
        </w:trPr>
        <w:tc>
          <w:tcPr>
            <w:tcW w:w="654" w:type="dxa"/>
          </w:tcPr>
          <w:p w:rsidR="00823FF8" w:rsidRPr="009F58F8" w:rsidRDefault="00823FF8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471" w:type="dxa"/>
          </w:tcPr>
          <w:p w:rsidR="00823FF8" w:rsidRPr="009F58F8" w:rsidRDefault="00306C22" w:rsidP="00CC5B6C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Прием </w:t>
            </w:r>
            <w:r w:rsidR="0018293A">
              <w:rPr>
                <w:rFonts w:ascii="Liberation Serif" w:hAnsi="Liberation Serif" w:cs="Liberation Serif"/>
              </w:rPr>
              <w:t xml:space="preserve">и регистрация </w:t>
            </w:r>
            <w:r>
              <w:rPr>
                <w:rFonts w:ascii="Liberation Serif" w:hAnsi="Liberation Serif" w:cs="Liberation Serif"/>
              </w:rPr>
              <w:t>заявлений по обследованию</w:t>
            </w:r>
            <w:r w:rsidR="00823FF8" w:rsidRPr="009F58F8">
              <w:rPr>
                <w:rFonts w:ascii="Liberation Serif" w:hAnsi="Liberation Serif" w:cs="Liberation Serif"/>
              </w:rPr>
              <w:t xml:space="preserve"> жилых помещений, входящих в состав муниципального жилищного фонда Кушвинского </w:t>
            </w:r>
            <w:r w:rsidR="00ED78F9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="00823FF8" w:rsidRPr="009F58F8">
              <w:rPr>
                <w:rFonts w:ascii="Liberation Serif" w:hAnsi="Liberation Serif" w:cs="Liberation Serif"/>
              </w:rPr>
              <w:t xml:space="preserve">округа, частного жилищного фонда, расположенного на территории Кушвинского </w:t>
            </w:r>
            <w:r w:rsidR="00ED78F9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="00823FF8" w:rsidRPr="009F58F8">
              <w:rPr>
                <w:rFonts w:ascii="Liberation Serif" w:hAnsi="Liberation Serif" w:cs="Liberation Serif"/>
              </w:rPr>
              <w:t>округа, занимаемых инвалидами и семьями, имеющими детей-инвалидов, и используемых для их постоянного проживания, и общего имущества в многоквартирном доме, в котором расположены указанные жилые помещения,</w:t>
            </w:r>
            <w:r w:rsidR="00990DB8">
              <w:rPr>
                <w:rFonts w:ascii="Liberation Serif" w:hAnsi="Liberation Serif" w:cs="Liberation Serif"/>
              </w:rPr>
              <w:t xml:space="preserve"> в целях их приспособления с учетом потребностей инвалидов и обеспечения условий их доступности для инвалидов</w:t>
            </w:r>
            <w:r w:rsidR="00CC5B6C">
              <w:rPr>
                <w:rFonts w:ascii="Liberation Serif" w:hAnsi="Liberation Serif" w:cs="Liberation Serif"/>
              </w:rPr>
              <w:t xml:space="preserve"> </w:t>
            </w:r>
            <w:r w:rsidR="00CC5B6C" w:rsidRPr="009F58F8">
              <w:rPr>
                <w:rFonts w:ascii="Liberation Serif" w:hAnsi="Liberation Serif" w:cs="Liberation Serif"/>
              </w:rPr>
              <w:t>(в соответствии с приложением № 1 к</w:t>
            </w:r>
            <w:r w:rsidR="00CC5B6C">
              <w:rPr>
                <w:rFonts w:ascii="Liberation Serif" w:hAnsi="Liberation Serif" w:cs="Liberation Serif"/>
              </w:rPr>
              <w:t> </w:t>
            </w:r>
            <w:r w:rsidR="00CC5B6C" w:rsidRPr="009F58F8">
              <w:rPr>
                <w:rFonts w:ascii="Liberation Serif" w:hAnsi="Liberation Serif" w:cs="Liberation Serif"/>
              </w:rPr>
              <w:t>Порядку подачи заявления в комиссию</w:t>
            </w:r>
          </w:p>
        </w:tc>
        <w:tc>
          <w:tcPr>
            <w:tcW w:w="1531" w:type="dxa"/>
          </w:tcPr>
          <w:p w:rsidR="00823FF8" w:rsidRPr="009F58F8" w:rsidRDefault="00BB6E20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 день подачи заявления</w:t>
            </w:r>
          </w:p>
        </w:tc>
        <w:tc>
          <w:tcPr>
            <w:tcW w:w="2516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Комиссия по 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Кушвинского </w:t>
            </w:r>
            <w:r w:rsidR="009D668D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округа, частного жилищного фонда,</w:t>
            </w:r>
          </w:p>
        </w:tc>
      </w:tr>
    </w:tbl>
    <w:p w:rsidR="00ED78F9" w:rsidRPr="009F58F8" w:rsidRDefault="00ED78F9">
      <w:pPr>
        <w:rPr>
          <w:rFonts w:ascii="Liberation Serif" w:hAnsi="Liberation Serif" w:cs="Liberation Serif"/>
          <w:sz w:val="2"/>
          <w:szCs w:val="2"/>
        </w:rPr>
      </w:pPr>
      <w:r w:rsidRPr="009F58F8">
        <w:rPr>
          <w:rFonts w:ascii="Liberation Serif" w:hAnsi="Liberation Serif" w:cs="Liberation Serif"/>
        </w:rPr>
        <w:br w:type="page"/>
      </w:r>
    </w:p>
    <w:tbl>
      <w:tblPr>
        <w:tblStyle w:val="ab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654"/>
        <w:gridCol w:w="5471"/>
        <w:gridCol w:w="1559"/>
        <w:gridCol w:w="2488"/>
      </w:tblGrid>
      <w:tr w:rsidR="00EB5413" w:rsidRPr="009F58F8" w:rsidTr="00C3137E">
        <w:trPr>
          <w:tblHeader/>
        </w:trPr>
        <w:tc>
          <w:tcPr>
            <w:tcW w:w="654" w:type="dxa"/>
            <w:vAlign w:val="center"/>
          </w:tcPr>
          <w:p w:rsidR="00EB5413" w:rsidRPr="009F58F8" w:rsidRDefault="00EB5413" w:rsidP="00EB5413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lastRenderedPageBreak/>
              <w:t>1</w:t>
            </w:r>
          </w:p>
        </w:tc>
        <w:tc>
          <w:tcPr>
            <w:tcW w:w="5471" w:type="dxa"/>
            <w:vAlign w:val="center"/>
          </w:tcPr>
          <w:p w:rsidR="00EB5413" w:rsidRPr="009F58F8" w:rsidRDefault="00EB5413" w:rsidP="00EB5413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1559" w:type="dxa"/>
            <w:vAlign w:val="center"/>
          </w:tcPr>
          <w:p w:rsidR="00EB5413" w:rsidRPr="009F58F8" w:rsidRDefault="00EB5413" w:rsidP="00EB5413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3</w:t>
            </w:r>
          </w:p>
        </w:tc>
        <w:tc>
          <w:tcPr>
            <w:tcW w:w="2488" w:type="dxa"/>
            <w:vAlign w:val="center"/>
          </w:tcPr>
          <w:p w:rsidR="00EB5413" w:rsidRPr="009F58F8" w:rsidRDefault="00EB5413" w:rsidP="00EB5413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4</w:t>
            </w:r>
          </w:p>
        </w:tc>
      </w:tr>
      <w:tr w:rsidR="00EB5413" w:rsidRPr="009F58F8" w:rsidTr="00C3137E">
        <w:tc>
          <w:tcPr>
            <w:tcW w:w="654" w:type="dxa"/>
          </w:tcPr>
          <w:p w:rsidR="00EB5413" w:rsidRPr="009F58F8" w:rsidRDefault="00EB5413" w:rsidP="00AC2206">
            <w:pPr>
              <w:spacing w:before="120"/>
              <w:rPr>
                <w:rFonts w:ascii="Liberation Serif" w:hAnsi="Liberation Serif" w:cs="Liberation Serif"/>
                <w:color w:val="000000" w:themeColor="text1"/>
              </w:rPr>
            </w:pPr>
          </w:p>
        </w:tc>
        <w:tc>
          <w:tcPr>
            <w:tcW w:w="5471" w:type="dxa"/>
          </w:tcPr>
          <w:p w:rsidR="00CC5B6C" w:rsidRDefault="00CC5B6C" w:rsidP="00CC5B6C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по</w:t>
            </w:r>
            <w:r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обследованию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 Кушвинского муниципального округа, частного жилищного фонда, расположенного на территории Кушвинского муниципального округа, в целях их приспособления с учетом потребностей инвалидов и обеспечения условий их доступности для инвалидов при администрации Кушвинского муниципального округа)</w:t>
            </w:r>
            <w:r>
              <w:rPr>
                <w:rFonts w:ascii="Liberation Serif" w:hAnsi="Liberation Serif" w:cs="Liberation Serif"/>
              </w:rPr>
              <w:t>, в том числе:</w:t>
            </w:r>
          </w:p>
          <w:p w:rsidR="00EB5413" w:rsidRPr="009F58F8" w:rsidRDefault="00CC5B6C" w:rsidP="00CC5B6C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а) со стойкими расстройствами двигательной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="0018293A" w:rsidRPr="009F58F8">
              <w:rPr>
                <w:rFonts w:ascii="Liberation Serif" w:hAnsi="Liberation Serif" w:cs="Liberation Serif"/>
              </w:rPr>
              <w:t xml:space="preserve">функции, сопряженными с необходимостью </w:t>
            </w:r>
            <w:r w:rsidR="00EB5413" w:rsidRPr="009F58F8">
              <w:rPr>
                <w:rFonts w:ascii="Liberation Serif" w:hAnsi="Liberation Serif" w:cs="Liberation Serif"/>
              </w:rPr>
              <w:t>использования кресла-коляски, иных вспомогательных средств передвижения;</w:t>
            </w:r>
          </w:p>
          <w:p w:rsidR="00EB5413" w:rsidRPr="009F58F8" w:rsidRDefault="00EB5413" w:rsidP="00EB5413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б) со стойкими расстройствами функции слуха, сопряженными с необходимостью использования вспомогательных средств;</w:t>
            </w:r>
          </w:p>
          <w:p w:rsidR="00EB5413" w:rsidRPr="009F58F8" w:rsidRDefault="00EB5413" w:rsidP="00EB5413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в) со стойкими расстройствами функции зрения, сопряженными с необходимостью использования собаки-проводника, иных вспомогательных средств;</w:t>
            </w:r>
          </w:p>
          <w:p w:rsidR="00EB5413" w:rsidRPr="009F58F8" w:rsidRDefault="00EB5413" w:rsidP="00EB5413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г) с задержками в развитии и другими нарушениями функций организма человека</w:t>
            </w:r>
          </w:p>
        </w:tc>
        <w:tc>
          <w:tcPr>
            <w:tcW w:w="1559" w:type="dxa"/>
          </w:tcPr>
          <w:p w:rsidR="00EB5413" w:rsidRPr="009F58F8" w:rsidRDefault="00EB5413" w:rsidP="00AC2206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488" w:type="dxa"/>
          </w:tcPr>
          <w:p w:rsidR="00EB5413" w:rsidRPr="009F58F8" w:rsidRDefault="00EB5413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расположенного на территории Кушвинского </w:t>
            </w:r>
            <w:r w:rsidR="00DF1D81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 xml:space="preserve">округа, в целях их приспособления с учетом потребностей инвалидов и обеспечения условий их доступности для инвалидов при администрации Кушвинского </w:t>
            </w:r>
            <w:r w:rsidR="00DF1D81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 (далее –комиссия)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Рассмотрение документов о признании гражданина инвалидом, в том числе выписки из акта медико-социальной экспертизы гражданина, признанного инвалидом, с целью выявления особенностей ограничения его жизнедеятельности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 течени</w:t>
            </w:r>
            <w:r w:rsidR="002F3DAA">
              <w:rPr>
                <w:rFonts w:ascii="Liberation Serif" w:hAnsi="Liberation Serif" w:cs="Liberation Serif"/>
              </w:rPr>
              <w:t>е</w:t>
            </w:r>
            <w:r w:rsidRPr="009F58F8">
              <w:rPr>
                <w:rFonts w:ascii="Liberation Serif" w:hAnsi="Liberation Serif" w:cs="Liberation Serif"/>
              </w:rPr>
              <w:t xml:space="preserve"> 5</w:t>
            </w:r>
            <w:r w:rsidR="00CD6783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рабочих дней с даты регистрации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заявления гражданина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Комиссия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3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Назначение даты проведения комиссионного обследования жилого помещения инвалида, общего имущества в многоквартирном доме, в</w:t>
            </w:r>
            <w:r w:rsidR="00900EBA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котором проживает инвалид, формирование рабочей группы для проведения обследования объекта</w:t>
            </w:r>
          </w:p>
        </w:tc>
        <w:tc>
          <w:tcPr>
            <w:tcW w:w="1559" w:type="dxa"/>
          </w:tcPr>
          <w:p w:rsidR="00823FF8" w:rsidRPr="009F58F8" w:rsidRDefault="00823FF8" w:rsidP="00D81229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 течение 7</w:t>
            </w:r>
            <w:r w:rsidR="00D81229">
              <w:rPr>
                <w:rFonts w:ascii="Liberation Serif" w:hAnsi="Liberation Serif" w:cs="Liberation Serif"/>
              </w:rPr>
              <w:t> </w:t>
            </w:r>
            <w:r w:rsidR="00900EBA" w:rsidRPr="009F58F8">
              <w:rPr>
                <w:rFonts w:ascii="Liberation Serif" w:hAnsi="Liberation Serif" w:cs="Liberation Serif"/>
              </w:rPr>
              <w:t xml:space="preserve">рабочих </w:t>
            </w:r>
            <w:r w:rsidRPr="009F58F8">
              <w:rPr>
                <w:rFonts w:ascii="Liberation Serif" w:hAnsi="Liberation Serif" w:cs="Liberation Serif"/>
              </w:rPr>
              <w:t>дней со дня регистрации заявления гражданина</w:t>
            </w:r>
          </w:p>
        </w:tc>
        <w:tc>
          <w:tcPr>
            <w:tcW w:w="2488" w:type="dxa"/>
          </w:tcPr>
          <w:p w:rsidR="00823FF8" w:rsidRPr="009F58F8" w:rsidRDefault="00823FF8" w:rsidP="00761D9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Председатель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4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Проведение комиссионного обследования жилого помещения инвалида, общего имущества в многоквартирном доме, в котором проживает инвалид, входящих в состав муниципального жилищного фонда Кушвинского </w:t>
            </w:r>
            <w:r w:rsidR="008B12F0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 xml:space="preserve">округа, частного жилищного фонда, расположенного на территории Кушвинского </w:t>
            </w:r>
            <w:r w:rsidR="006C724A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 назначенную дату</w:t>
            </w:r>
          </w:p>
        </w:tc>
        <w:tc>
          <w:tcPr>
            <w:tcW w:w="2488" w:type="dxa"/>
          </w:tcPr>
          <w:p w:rsidR="00823FF8" w:rsidRPr="00900EBA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Члены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5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Проведение визуального, технического осмотра жилого помещения инвалида, общего имущества в</w:t>
            </w:r>
            <w:r w:rsidR="006C724A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 xml:space="preserve">многоквартирном доме, в котором проживает инвалид, при необходимости проведение дополнительных обследований, испытаний несущих конструкций жилого здания 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Во время проведения комиссионного обследования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Члены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6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Проведение беседы с гражданином, признанным </w:t>
            </w:r>
            <w:r w:rsidRPr="009F58F8">
              <w:rPr>
                <w:rFonts w:ascii="Liberation Serif" w:hAnsi="Liberation Serif" w:cs="Liberation Serif"/>
              </w:rPr>
              <w:lastRenderedPageBreak/>
              <w:t>инвалидом, проживающим в жилом помещении, в</w:t>
            </w:r>
            <w:r w:rsidR="00C3137E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целях выявления его конкретных потребностей в</w:t>
            </w:r>
            <w:r w:rsidR="00C3137E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отношении приспособления жилого помещения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lastRenderedPageBreak/>
              <w:t xml:space="preserve">Во время </w:t>
            </w:r>
            <w:r w:rsidRPr="009F58F8">
              <w:rPr>
                <w:rFonts w:ascii="Liberation Serif" w:hAnsi="Liberation Serif" w:cs="Liberation Serif"/>
              </w:rPr>
              <w:lastRenderedPageBreak/>
              <w:t>проведения комиссионного обследования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lastRenderedPageBreak/>
              <w:t>Члены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7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Оценка необходимости и возможности приспособления жилого помещения инвалида и общего имущества в многоквартирном доме,</w:t>
            </w:r>
            <w:r w:rsidR="00C3137E">
              <w:rPr>
                <w:rFonts w:ascii="Liberation Serif" w:hAnsi="Liberation Serif" w:cs="Liberation Serif"/>
              </w:rPr>
              <w:t xml:space="preserve"> </w:t>
            </w:r>
            <w:r w:rsidRPr="009F58F8">
              <w:rPr>
                <w:rFonts w:ascii="Liberation Serif" w:hAnsi="Liberation Serif" w:cs="Liberation Serif"/>
              </w:rPr>
              <w:t>в</w:t>
            </w:r>
            <w:r w:rsidR="00C3137E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Во время проведения комиссионного обследования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Члены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8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Оформление документов: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- проекта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– акт обследования);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- проекта решения комиссии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 (в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 (далее – решение);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- проекта заключения о возможности (об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</w:t>
            </w:r>
            <w:r w:rsidR="00263ADE" w:rsidRPr="009F58F8">
              <w:rPr>
                <w:rFonts w:ascii="Liberation Serif" w:hAnsi="Liberation Serif" w:cs="Liberation Serif"/>
              </w:rPr>
              <w:t xml:space="preserve">(далее – </w:t>
            </w:r>
            <w:r w:rsidR="00263ADE">
              <w:rPr>
                <w:rFonts w:ascii="Liberation Serif" w:hAnsi="Liberation Serif" w:cs="Liberation Serif"/>
              </w:rPr>
              <w:t>заключение</w:t>
            </w:r>
            <w:r w:rsidR="00263ADE" w:rsidRPr="009F58F8">
              <w:rPr>
                <w:rFonts w:ascii="Liberation Serif" w:hAnsi="Liberation Serif" w:cs="Liberation Serif"/>
              </w:rPr>
              <w:t>)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В течение 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10 рабочих дней 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с момента проведения обследования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Секретарь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4A26E7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>
              <w:rPr>
                <w:rFonts w:ascii="Liberation Serif" w:hAnsi="Liberation Serif" w:cs="Liberation Serif"/>
                <w:color w:val="000000" w:themeColor="text1"/>
              </w:rPr>
              <w:t>9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Проведение заседания комиссии, 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</w:t>
            </w:r>
            <w:r w:rsidR="00EC4F38">
              <w:rPr>
                <w:rFonts w:ascii="Liberation Serif" w:hAnsi="Liberation Serif" w:cs="Liberation Serif"/>
              </w:rPr>
              <w:t xml:space="preserve"> </w:t>
            </w:r>
            <w:r w:rsidRPr="009F58F8">
              <w:rPr>
                <w:rFonts w:ascii="Liberation Serif" w:hAnsi="Liberation Serif" w:cs="Liberation Serif"/>
              </w:rPr>
              <w:t xml:space="preserve">или технический план, кадастровый </w:t>
            </w:r>
            <w:r w:rsidRPr="009F58F8">
              <w:rPr>
                <w:rFonts w:ascii="Liberation Serif" w:hAnsi="Liberation Serif" w:cs="Liberation Serif"/>
              </w:rPr>
              <w:lastRenderedPageBreak/>
              <w:t xml:space="preserve">паспорт и иные документы), принятие решения и подписание акта обследования, решения и заключения членами комиссии 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lastRenderedPageBreak/>
              <w:t xml:space="preserve">В течение 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30 дней 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с момента регистрации заявления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lastRenderedPageBreak/>
              <w:t>гражданина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lastRenderedPageBreak/>
              <w:t>Комиссия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823FF8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1</w:t>
            </w:r>
            <w:r w:rsidR="004A26E7">
              <w:rPr>
                <w:rFonts w:ascii="Liberation Serif" w:hAnsi="Liberation Serif" w:cs="Liberation Serif"/>
                <w:color w:val="000000" w:themeColor="text1"/>
              </w:rPr>
              <w:t>0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Направление заключения главе Кушвинского </w:t>
            </w:r>
            <w:r w:rsidR="00EC4F38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 для принятия решения о</w:t>
            </w:r>
            <w:r w:rsidR="00EC4F38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включении мероприятий в план мероприятий по</w:t>
            </w:r>
            <w:r w:rsidR="00EC4F38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приспособлению жилых помещений инвалидов и общего имущества в многоквартирных домах, в</w:t>
            </w:r>
            <w:r w:rsidR="00EC4F38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>которых проживают инвалиды, с учетом потребностей инвалидов и обеспечения условий их доступности для инвалидов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В течение 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10 дней со дня его вынесения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Секретарь комиссии</w:t>
            </w:r>
          </w:p>
        </w:tc>
      </w:tr>
      <w:tr w:rsidR="00823FF8" w:rsidRPr="009F58F8" w:rsidTr="00C3137E">
        <w:tc>
          <w:tcPr>
            <w:tcW w:w="654" w:type="dxa"/>
          </w:tcPr>
          <w:p w:rsidR="00823FF8" w:rsidRPr="009F58F8" w:rsidRDefault="00823FF8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1</w:t>
            </w:r>
            <w:r w:rsidR="004A26E7">
              <w:rPr>
                <w:rFonts w:ascii="Liberation Serif" w:hAnsi="Liberation Serif" w:cs="Liberation Serif"/>
                <w:color w:val="000000" w:themeColor="text1"/>
              </w:rPr>
              <w:t>1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Направление заключения об отсутствии возможности приспособления жилого помещения инвалида и общего имущества в многоквартирном доме, в котором проживает инвалид, в Комитет по управлению муниципальным имуществом Кушвинского </w:t>
            </w:r>
            <w:r w:rsidR="00EC4F38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 для рассмотрения вопроса о признании жилого помещения инвалида в установленном законодательством Российской Федерации порядке непригодным для проживания инвалида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В течение </w:t>
            </w:r>
          </w:p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10 дней со дня его вынесения</w:t>
            </w:r>
          </w:p>
        </w:tc>
        <w:tc>
          <w:tcPr>
            <w:tcW w:w="2488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Секретарь комиссии</w:t>
            </w:r>
          </w:p>
        </w:tc>
      </w:tr>
      <w:tr w:rsidR="00823FF8" w:rsidRPr="009F58F8" w:rsidTr="001E254E">
        <w:tc>
          <w:tcPr>
            <w:tcW w:w="654" w:type="dxa"/>
          </w:tcPr>
          <w:p w:rsidR="00823FF8" w:rsidRPr="009F58F8" w:rsidRDefault="00823FF8" w:rsidP="00437261">
            <w:pPr>
              <w:jc w:val="center"/>
              <w:rPr>
                <w:rFonts w:ascii="Liberation Serif" w:hAnsi="Liberation Serif" w:cs="Liberation Serif"/>
                <w:color w:val="000000" w:themeColor="text1"/>
              </w:rPr>
            </w:pPr>
            <w:r w:rsidRPr="009F58F8">
              <w:rPr>
                <w:rFonts w:ascii="Liberation Serif" w:hAnsi="Liberation Serif" w:cs="Liberation Serif"/>
                <w:color w:val="000000" w:themeColor="text1"/>
              </w:rPr>
              <w:t>1</w:t>
            </w:r>
            <w:r w:rsidR="004A26E7">
              <w:rPr>
                <w:rFonts w:ascii="Liberation Serif" w:hAnsi="Liberation Serif" w:cs="Liberation Serif"/>
                <w:color w:val="000000" w:themeColor="text1"/>
              </w:rPr>
              <w:t>2</w:t>
            </w:r>
          </w:p>
        </w:tc>
        <w:tc>
          <w:tcPr>
            <w:tcW w:w="5471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Проведение мероприятий по разработке схемы размещения гаражей и мест стоянки транспортных средств инвалидов на территории Кушвинского </w:t>
            </w:r>
            <w:r w:rsidR="00EC4F38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</w:t>
            </w:r>
          </w:p>
        </w:tc>
        <w:tc>
          <w:tcPr>
            <w:tcW w:w="1559" w:type="dxa"/>
          </w:tcPr>
          <w:p w:rsidR="00823FF8" w:rsidRPr="009F58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>В течени</w:t>
            </w:r>
            <w:r w:rsidR="00EC4F38">
              <w:rPr>
                <w:rFonts w:ascii="Liberation Serif" w:hAnsi="Liberation Serif" w:cs="Liberation Serif"/>
              </w:rPr>
              <w:t>е</w:t>
            </w:r>
            <w:r w:rsidRPr="009F58F8">
              <w:rPr>
                <w:rFonts w:ascii="Liberation Serif" w:hAnsi="Liberation Serif" w:cs="Liberation Serif"/>
              </w:rPr>
              <w:t xml:space="preserve"> года</w:t>
            </w:r>
          </w:p>
        </w:tc>
        <w:tc>
          <w:tcPr>
            <w:tcW w:w="2488" w:type="dxa"/>
            <w:shd w:val="clear" w:color="auto" w:fill="auto"/>
          </w:tcPr>
          <w:p w:rsidR="00823FF8" w:rsidRDefault="00823FF8" w:rsidP="00AC2206">
            <w:pPr>
              <w:rPr>
                <w:rFonts w:ascii="Liberation Serif" w:hAnsi="Liberation Serif" w:cs="Liberation Serif"/>
              </w:rPr>
            </w:pPr>
            <w:r w:rsidRPr="009F58F8">
              <w:rPr>
                <w:rFonts w:ascii="Liberation Serif" w:hAnsi="Liberation Serif" w:cs="Liberation Serif"/>
              </w:rPr>
              <w:t xml:space="preserve">Председатель </w:t>
            </w:r>
            <w:r w:rsidR="00BA20B9">
              <w:rPr>
                <w:rFonts w:ascii="Liberation Serif" w:hAnsi="Liberation Serif" w:cs="Liberation Serif"/>
              </w:rPr>
              <w:t>К</w:t>
            </w:r>
            <w:r w:rsidRPr="009F58F8">
              <w:rPr>
                <w:rFonts w:ascii="Liberation Serif" w:hAnsi="Liberation Serif" w:cs="Liberation Serif"/>
              </w:rPr>
              <w:t>омитета по</w:t>
            </w:r>
            <w:r w:rsidR="00817E1C">
              <w:rPr>
                <w:rFonts w:ascii="Liberation Serif" w:hAnsi="Liberation Serif" w:cs="Liberation Serif"/>
              </w:rPr>
              <w:t> </w:t>
            </w:r>
            <w:r w:rsidRPr="009F58F8">
              <w:rPr>
                <w:rFonts w:ascii="Liberation Serif" w:hAnsi="Liberation Serif" w:cs="Liberation Serif"/>
              </w:rPr>
              <w:t xml:space="preserve">управлению муниципальным имуществом Кушвинского </w:t>
            </w:r>
            <w:r w:rsidR="00EC4F38" w:rsidRPr="009F58F8">
              <w:rPr>
                <w:rFonts w:ascii="Liberation Serif" w:hAnsi="Liberation Serif" w:cs="Liberation Serif"/>
              </w:rPr>
              <w:t xml:space="preserve">муниципального </w:t>
            </w:r>
            <w:r w:rsidRPr="009F58F8">
              <w:rPr>
                <w:rFonts w:ascii="Liberation Serif" w:hAnsi="Liberation Serif" w:cs="Liberation Serif"/>
              </w:rPr>
              <w:t>округа</w:t>
            </w:r>
            <w:r w:rsidR="001E254E">
              <w:rPr>
                <w:rFonts w:ascii="Liberation Serif" w:hAnsi="Liberation Serif" w:cs="Liberation Serif"/>
              </w:rPr>
              <w:t>;</w:t>
            </w:r>
          </w:p>
          <w:p w:rsidR="001E254E" w:rsidRPr="001E254E" w:rsidRDefault="00817E1C" w:rsidP="001E254E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</w:rPr>
              <w:t>н</w:t>
            </w:r>
            <w:r w:rsidR="001E254E">
              <w:rPr>
                <w:rFonts w:ascii="Liberation Serif" w:hAnsi="Liberation Serif" w:cs="Liberation Serif"/>
              </w:rPr>
              <w:t xml:space="preserve">ачальник отдела градостроительства и архитектуры администрации </w:t>
            </w:r>
            <w:r w:rsidR="001E254E" w:rsidRPr="009F58F8">
              <w:rPr>
                <w:rFonts w:ascii="Liberation Serif" w:hAnsi="Liberation Serif" w:cs="Liberation Serif"/>
              </w:rPr>
              <w:t>Кушвинского муниципального округа</w:t>
            </w:r>
          </w:p>
        </w:tc>
      </w:tr>
    </w:tbl>
    <w:p w:rsidR="00835E52" w:rsidRPr="009F58F8" w:rsidRDefault="00835E52" w:rsidP="00AC2206">
      <w:pPr>
        <w:tabs>
          <w:tab w:val="left" w:pos="3780"/>
        </w:tabs>
        <w:rPr>
          <w:rFonts w:ascii="Liberation Serif" w:hAnsi="Liberation Serif" w:cs="Liberation Serif"/>
          <w:color w:val="000000"/>
          <w:sz w:val="28"/>
          <w:szCs w:val="28"/>
        </w:rPr>
      </w:pPr>
    </w:p>
    <w:sectPr w:rsidR="00835E52" w:rsidRPr="009F58F8" w:rsidSect="00357A15">
      <w:headerReference w:type="default" r:id="rId8"/>
      <w:pgSz w:w="11906" w:h="16838"/>
      <w:pgMar w:top="1134" w:right="567" w:bottom="1134" w:left="1418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470" w:rsidRDefault="00A04470" w:rsidP="003F5B0B">
      <w:r>
        <w:separator/>
      </w:r>
    </w:p>
  </w:endnote>
  <w:endnote w:type="continuationSeparator" w:id="0">
    <w:p w:rsidR="00A04470" w:rsidRDefault="00A04470" w:rsidP="003F5B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470" w:rsidRDefault="00A04470" w:rsidP="003F5B0B">
      <w:r>
        <w:separator/>
      </w:r>
    </w:p>
  </w:footnote>
  <w:footnote w:type="continuationSeparator" w:id="0">
    <w:p w:rsidR="00A04470" w:rsidRDefault="00A04470" w:rsidP="003F5B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4275173"/>
      <w:docPartObj>
        <w:docPartGallery w:val="Page Numbers (Top of Page)"/>
        <w:docPartUnique/>
      </w:docPartObj>
    </w:sdtPr>
    <w:sdtEndPr/>
    <w:sdtContent>
      <w:p w:rsidR="003F5B0B" w:rsidRDefault="003F5B0B">
        <w:pPr>
          <w:pStyle w:val="a6"/>
          <w:jc w:val="center"/>
        </w:pPr>
        <w:r w:rsidRPr="003F5B0B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3F5B0B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3F5B0B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3F5B0B">
          <w:rPr>
            <w:rFonts w:ascii="Liberation Serif" w:hAnsi="Liberation Serif" w:cs="Liberation Serif"/>
            <w:sz w:val="28"/>
            <w:szCs w:val="28"/>
          </w:rPr>
          <w:t>2</w:t>
        </w:r>
        <w:r w:rsidRPr="003F5B0B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:rsidR="003F5B0B" w:rsidRPr="003F5B0B" w:rsidRDefault="003F5B0B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9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2C365E9E"/>
    <w:multiLevelType w:val="hybridMultilevel"/>
    <w:tmpl w:val="2EBE885C"/>
    <w:lvl w:ilvl="0" w:tplc="A83A5C02">
      <w:start w:val="1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82C3427"/>
    <w:multiLevelType w:val="hybridMultilevel"/>
    <w:tmpl w:val="89B0CF62"/>
    <w:lvl w:ilvl="0" w:tplc="B99AE0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BC9"/>
    <w:rsid w:val="00014EB7"/>
    <w:rsid w:val="000357F1"/>
    <w:rsid w:val="00050C3D"/>
    <w:rsid w:val="000876CC"/>
    <w:rsid w:val="000914EA"/>
    <w:rsid w:val="00091881"/>
    <w:rsid w:val="00092EC8"/>
    <w:rsid w:val="000A45D9"/>
    <w:rsid w:val="000B25CF"/>
    <w:rsid w:val="000B570C"/>
    <w:rsid w:val="000D0BB0"/>
    <w:rsid w:val="000D7FDC"/>
    <w:rsid w:val="000F3687"/>
    <w:rsid w:val="000F3D93"/>
    <w:rsid w:val="00101058"/>
    <w:rsid w:val="00142A30"/>
    <w:rsid w:val="001431AE"/>
    <w:rsid w:val="00145DEF"/>
    <w:rsid w:val="00147083"/>
    <w:rsid w:val="00166406"/>
    <w:rsid w:val="00170534"/>
    <w:rsid w:val="001726C7"/>
    <w:rsid w:val="0018101E"/>
    <w:rsid w:val="00181755"/>
    <w:rsid w:val="00181C55"/>
    <w:rsid w:val="0018293A"/>
    <w:rsid w:val="00191325"/>
    <w:rsid w:val="001B46E3"/>
    <w:rsid w:val="001C4447"/>
    <w:rsid w:val="001D3FA3"/>
    <w:rsid w:val="001E254E"/>
    <w:rsid w:val="001F3E3C"/>
    <w:rsid w:val="001F507C"/>
    <w:rsid w:val="002023E2"/>
    <w:rsid w:val="00203C3D"/>
    <w:rsid w:val="002049D8"/>
    <w:rsid w:val="00205C41"/>
    <w:rsid w:val="00214669"/>
    <w:rsid w:val="00216A58"/>
    <w:rsid w:val="002231D3"/>
    <w:rsid w:val="002403BC"/>
    <w:rsid w:val="0024400A"/>
    <w:rsid w:val="00257A35"/>
    <w:rsid w:val="00260708"/>
    <w:rsid w:val="0026204E"/>
    <w:rsid w:val="00263ADE"/>
    <w:rsid w:val="00267BB8"/>
    <w:rsid w:val="002705A9"/>
    <w:rsid w:val="002720D3"/>
    <w:rsid w:val="00287BE1"/>
    <w:rsid w:val="002A75B8"/>
    <w:rsid w:val="002D4EE6"/>
    <w:rsid w:val="002E3FC3"/>
    <w:rsid w:val="002E43DE"/>
    <w:rsid w:val="002F1547"/>
    <w:rsid w:val="002F3DAA"/>
    <w:rsid w:val="002F5AE4"/>
    <w:rsid w:val="00306C22"/>
    <w:rsid w:val="0031721F"/>
    <w:rsid w:val="00320C95"/>
    <w:rsid w:val="00342D2F"/>
    <w:rsid w:val="003515A0"/>
    <w:rsid w:val="00357A15"/>
    <w:rsid w:val="00357B65"/>
    <w:rsid w:val="00375218"/>
    <w:rsid w:val="00390FD2"/>
    <w:rsid w:val="003B4746"/>
    <w:rsid w:val="003F3C95"/>
    <w:rsid w:val="003F5B0B"/>
    <w:rsid w:val="0041794A"/>
    <w:rsid w:val="0042391F"/>
    <w:rsid w:val="004258F1"/>
    <w:rsid w:val="00437261"/>
    <w:rsid w:val="004403BB"/>
    <w:rsid w:val="00445C70"/>
    <w:rsid w:val="0044638C"/>
    <w:rsid w:val="004503C9"/>
    <w:rsid w:val="0045558B"/>
    <w:rsid w:val="00464311"/>
    <w:rsid w:val="00464F4C"/>
    <w:rsid w:val="00477CC0"/>
    <w:rsid w:val="004834AE"/>
    <w:rsid w:val="004A26E7"/>
    <w:rsid w:val="004A7B43"/>
    <w:rsid w:val="004B4484"/>
    <w:rsid w:val="004E2B17"/>
    <w:rsid w:val="004E5E1F"/>
    <w:rsid w:val="00500CD8"/>
    <w:rsid w:val="005160DA"/>
    <w:rsid w:val="00521005"/>
    <w:rsid w:val="00533EFE"/>
    <w:rsid w:val="00536C3B"/>
    <w:rsid w:val="005478A1"/>
    <w:rsid w:val="005529B7"/>
    <w:rsid w:val="00554E87"/>
    <w:rsid w:val="005654B1"/>
    <w:rsid w:val="0057137B"/>
    <w:rsid w:val="00583354"/>
    <w:rsid w:val="00585C3C"/>
    <w:rsid w:val="005939B1"/>
    <w:rsid w:val="005C05D2"/>
    <w:rsid w:val="005C18D5"/>
    <w:rsid w:val="005D0591"/>
    <w:rsid w:val="005D2259"/>
    <w:rsid w:val="005D6694"/>
    <w:rsid w:val="005E00DC"/>
    <w:rsid w:val="005F453F"/>
    <w:rsid w:val="005F5948"/>
    <w:rsid w:val="00607437"/>
    <w:rsid w:val="0061361A"/>
    <w:rsid w:val="00620170"/>
    <w:rsid w:val="00635D5F"/>
    <w:rsid w:val="00645CEF"/>
    <w:rsid w:val="00653107"/>
    <w:rsid w:val="00656BC9"/>
    <w:rsid w:val="00684B8B"/>
    <w:rsid w:val="006B1E53"/>
    <w:rsid w:val="006B61CF"/>
    <w:rsid w:val="006B6CDA"/>
    <w:rsid w:val="006B7A80"/>
    <w:rsid w:val="006C724A"/>
    <w:rsid w:val="006E5BED"/>
    <w:rsid w:val="006F205E"/>
    <w:rsid w:val="006F21CE"/>
    <w:rsid w:val="00700CD2"/>
    <w:rsid w:val="00720582"/>
    <w:rsid w:val="007412EC"/>
    <w:rsid w:val="00756FB5"/>
    <w:rsid w:val="007612BA"/>
    <w:rsid w:val="00761D96"/>
    <w:rsid w:val="00787239"/>
    <w:rsid w:val="007A1C9E"/>
    <w:rsid w:val="007A2CAA"/>
    <w:rsid w:val="007A30C0"/>
    <w:rsid w:val="007A4D94"/>
    <w:rsid w:val="007B0CDF"/>
    <w:rsid w:val="007D2042"/>
    <w:rsid w:val="007D58F9"/>
    <w:rsid w:val="007E1497"/>
    <w:rsid w:val="007E604A"/>
    <w:rsid w:val="007F4962"/>
    <w:rsid w:val="00800453"/>
    <w:rsid w:val="00817E1C"/>
    <w:rsid w:val="00823FF8"/>
    <w:rsid w:val="008330C7"/>
    <w:rsid w:val="00834D9A"/>
    <w:rsid w:val="00835E52"/>
    <w:rsid w:val="00837F35"/>
    <w:rsid w:val="0085313C"/>
    <w:rsid w:val="00856E94"/>
    <w:rsid w:val="00875B0D"/>
    <w:rsid w:val="008821AB"/>
    <w:rsid w:val="00894507"/>
    <w:rsid w:val="008B12F0"/>
    <w:rsid w:val="008E55F2"/>
    <w:rsid w:val="00900E1B"/>
    <w:rsid w:val="00900EBA"/>
    <w:rsid w:val="00906C83"/>
    <w:rsid w:val="00933598"/>
    <w:rsid w:val="0095056D"/>
    <w:rsid w:val="00966446"/>
    <w:rsid w:val="0097413F"/>
    <w:rsid w:val="009775F4"/>
    <w:rsid w:val="009809A8"/>
    <w:rsid w:val="0098367E"/>
    <w:rsid w:val="00990DB8"/>
    <w:rsid w:val="009B5543"/>
    <w:rsid w:val="009D668D"/>
    <w:rsid w:val="009E1BAF"/>
    <w:rsid w:val="009E5E7E"/>
    <w:rsid w:val="009F58F8"/>
    <w:rsid w:val="009F6DB6"/>
    <w:rsid w:val="00A03320"/>
    <w:rsid w:val="00A04470"/>
    <w:rsid w:val="00A2204E"/>
    <w:rsid w:val="00A23DA5"/>
    <w:rsid w:val="00A316B8"/>
    <w:rsid w:val="00A3536E"/>
    <w:rsid w:val="00A463EF"/>
    <w:rsid w:val="00A54A75"/>
    <w:rsid w:val="00A73446"/>
    <w:rsid w:val="00A80E4F"/>
    <w:rsid w:val="00A946E1"/>
    <w:rsid w:val="00AA0FA8"/>
    <w:rsid w:val="00AB5CD6"/>
    <w:rsid w:val="00AC0DB9"/>
    <w:rsid w:val="00AC0F97"/>
    <w:rsid w:val="00AC2206"/>
    <w:rsid w:val="00AD083D"/>
    <w:rsid w:val="00AD27E4"/>
    <w:rsid w:val="00AF5329"/>
    <w:rsid w:val="00AF75C0"/>
    <w:rsid w:val="00B039FF"/>
    <w:rsid w:val="00B17A60"/>
    <w:rsid w:val="00B24C08"/>
    <w:rsid w:val="00B341F9"/>
    <w:rsid w:val="00B4691D"/>
    <w:rsid w:val="00B67511"/>
    <w:rsid w:val="00B67B8F"/>
    <w:rsid w:val="00B71AC1"/>
    <w:rsid w:val="00B7547C"/>
    <w:rsid w:val="00B7783B"/>
    <w:rsid w:val="00B80EBA"/>
    <w:rsid w:val="00BA20B9"/>
    <w:rsid w:val="00BB4DE9"/>
    <w:rsid w:val="00BB6E20"/>
    <w:rsid w:val="00BC077D"/>
    <w:rsid w:val="00BD0700"/>
    <w:rsid w:val="00BD687A"/>
    <w:rsid w:val="00C0324B"/>
    <w:rsid w:val="00C111CE"/>
    <w:rsid w:val="00C24A97"/>
    <w:rsid w:val="00C3137E"/>
    <w:rsid w:val="00C346B3"/>
    <w:rsid w:val="00C3536F"/>
    <w:rsid w:val="00C46FB5"/>
    <w:rsid w:val="00C510CE"/>
    <w:rsid w:val="00C54564"/>
    <w:rsid w:val="00C7192C"/>
    <w:rsid w:val="00C7753C"/>
    <w:rsid w:val="00C84B52"/>
    <w:rsid w:val="00C8606D"/>
    <w:rsid w:val="00C930F4"/>
    <w:rsid w:val="00CA177F"/>
    <w:rsid w:val="00CA6AF0"/>
    <w:rsid w:val="00CB2E5E"/>
    <w:rsid w:val="00CC5B6C"/>
    <w:rsid w:val="00CD5EEA"/>
    <w:rsid w:val="00CD6783"/>
    <w:rsid w:val="00CF2357"/>
    <w:rsid w:val="00CF5C6B"/>
    <w:rsid w:val="00D004F9"/>
    <w:rsid w:val="00D0309A"/>
    <w:rsid w:val="00D0450E"/>
    <w:rsid w:val="00D21313"/>
    <w:rsid w:val="00D37F7B"/>
    <w:rsid w:val="00D5082C"/>
    <w:rsid w:val="00D60379"/>
    <w:rsid w:val="00D81229"/>
    <w:rsid w:val="00D830DA"/>
    <w:rsid w:val="00DE7B93"/>
    <w:rsid w:val="00DF1D81"/>
    <w:rsid w:val="00DF4F1B"/>
    <w:rsid w:val="00DF69F1"/>
    <w:rsid w:val="00E05767"/>
    <w:rsid w:val="00E06D2E"/>
    <w:rsid w:val="00E40C23"/>
    <w:rsid w:val="00E42D78"/>
    <w:rsid w:val="00E5351D"/>
    <w:rsid w:val="00E560E7"/>
    <w:rsid w:val="00E66D57"/>
    <w:rsid w:val="00E86E09"/>
    <w:rsid w:val="00E87ED3"/>
    <w:rsid w:val="00EA7F31"/>
    <w:rsid w:val="00EB5413"/>
    <w:rsid w:val="00EC4F38"/>
    <w:rsid w:val="00ED78F9"/>
    <w:rsid w:val="00ED7DDB"/>
    <w:rsid w:val="00EE38AB"/>
    <w:rsid w:val="00F0332E"/>
    <w:rsid w:val="00F06082"/>
    <w:rsid w:val="00F07268"/>
    <w:rsid w:val="00F54C9C"/>
    <w:rsid w:val="00F6252F"/>
    <w:rsid w:val="00F627D4"/>
    <w:rsid w:val="00F96931"/>
    <w:rsid w:val="00FA061A"/>
    <w:rsid w:val="00FA1BEA"/>
    <w:rsid w:val="00FA3005"/>
    <w:rsid w:val="00FA40EA"/>
    <w:rsid w:val="00FC3754"/>
    <w:rsid w:val="00FC57B0"/>
    <w:rsid w:val="00FC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E5723"/>
  <w15:chartTrackingRefBased/>
  <w15:docId w15:val="{6F6D91EB-B1B9-47B4-98EA-FBA70FCC2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6BC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56BC9"/>
    <w:pPr>
      <w:spacing w:after="120"/>
    </w:pPr>
  </w:style>
  <w:style w:type="character" w:customStyle="1" w:styleId="a4">
    <w:name w:val="Основной текст Знак"/>
    <w:basedOn w:val="a0"/>
    <w:link w:val="a3"/>
    <w:rsid w:val="00656BC9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5">
    <w:name w:val="Содержимое таблицы"/>
    <w:basedOn w:val="a"/>
    <w:rsid w:val="00656BC9"/>
    <w:pPr>
      <w:suppressLineNumbers/>
    </w:pPr>
  </w:style>
  <w:style w:type="paragraph" w:styleId="a6">
    <w:name w:val="header"/>
    <w:basedOn w:val="a"/>
    <w:link w:val="a7"/>
    <w:uiPriority w:val="99"/>
    <w:unhideWhenUsed/>
    <w:rsid w:val="003F5B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5B0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3F5B0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5B0B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B7783B"/>
    <w:pPr>
      <w:ind w:left="720"/>
      <w:contextualSpacing/>
    </w:pPr>
  </w:style>
  <w:style w:type="table" w:styleId="ab">
    <w:name w:val="Table Grid"/>
    <w:basedOn w:val="a1"/>
    <w:uiPriority w:val="59"/>
    <w:rsid w:val="00823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sid w:val="001E25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B02F59-5846-4186-B71C-ECE73E8C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Помелова Галина</dc:creator>
  <cp:keywords/>
  <dc:description/>
  <cp:lastModifiedBy>USER</cp:lastModifiedBy>
  <cp:revision>47</cp:revision>
  <cp:lastPrinted>2025-08-12T03:03:00Z</cp:lastPrinted>
  <dcterms:created xsi:type="dcterms:W3CDTF">2025-07-25T09:42:00Z</dcterms:created>
  <dcterms:modified xsi:type="dcterms:W3CDTF">2025-08-12T03:03:00Z</dcterms:modified>
</cp:coreProperties>
</file>